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3DB" w:rsidRPr="00904288" w:rsidRDefault="001453DB" w:rsidP="001453DB">
      <w:pPr>
        <w:spacing w:line="360" w:lineRule="auto"/>
        <w:rPr>
          <w:rFonts w:hint="eastAsia"/>
          <w:b/>
          <w:sz w:val="32"/>
          <w:szCs w:val="32"/>
        </w:rPr>
      </w:pPr>
      <w:r w:rsidRPr="00904288">
        <w:rPr>
          <w:rFonts w:hint="eastAsia"/>
          <w:b/>
          <w:sz w:val="32"/>
          <w:szCs w:val="32"/>
        </w:rPr>
        <w:t>[</w:t>
      </w:r>
      <w:r>
        <w:rPr>
          <w:rFonts w:hint="eastAsia"/>
          <w:b/>
          <w:sz w:val="32"/>
          <w:szCs w:val="32"/>
        </w:rPr>
        <w:t>精讲精练</w:t>
      </w:r>
      <w:r w:rsidRPr="00904288">
        <w:rPr>
          <w:rFonts w:hint="eastAsia"/>
          <w:b/>
          <w:sz w:val="32"/>
          <w:szCs w:val="32"/>
        </w:rPr>
        <w:t>]Module 2</w:t>
      </w:r>
      <w:r w:rsidRPr="00904288">
        <w:rPr>
          <w:rFonts w:hint="eastAsia"/>
          <w:b/>
          <w:sz w:val="32"/>
          <w:szCs w:val="32"/>
        </w:rPr>
        <w:t>《</w:t>
      </w:r>
      <w:r w:rsidRPr="00904288">
        <w:rPr>
          <w:rFonts w:hint="eastAsia"/>
          <w:b/>
          <w:sz w:val="32"/>
          <w:szCs w:val="32"/>
        </w:rPr>
        <w:t>Me,my parents and my friends</w:t>
      </w:r>
      <w:r w:rsidRPr="00904288">
        <w:rPr>
          <w:rFonts w:hint="eastAsia"/>
          <w:b/>
          <w:sz w:val="32"/>
          <w:szCs w:val="32"/>
        </w:rPr>
        <w:t>》（外研版七年级上册）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3258185" cy="746125"/>
            <wp:effectExtent l="0" t="0" r="0" b="0"/>
            <wp:docPr id="11" name="图片 2" descr="Uni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t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185" cy="74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句型展示台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欢迎贝蒂和托尼来到我们学校</w:t>
      </w:r>
    </w:p>
    <w:p w:rsidR="001453DB" w:rsidRDefault="001453DB" w:rsidP="001453DB">
      <w:pPr>
        <w:spacing w:line="360" w:lineRule="auto"/>
      </w:pPr>
      <w:r>
        <w:t xml:space="preserve">_____ Betty and Tony _____ our school.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他们来自北京国际学校。</w:t>
      </w:r>
    </w:p>
    <w:p w:rsidR="001453DB" w:rsidRDefault="001453DB" w:rsidP="001453DB">
      <w:pPr>
        <w:spacing w:line="360" w:lineRule="auto"/>
      </w:pPr>
      <w:r>
        <w:t xml:space="preserve">They _____ _____ </w:t>
      </w:r>
      <w:smartTag w:uri="urn:schemas-microsoft-com:office:smarttags" w:element="place">
        <w:smartTag w:uri="urn:schemas-microsoft-com:office:smarttags" w:element="PlaceName">
          <w:r>
            <w:t>Beijing</w:t>
          </w:r>
        </w:smartTag>
        <w:r>
          <w:t xml:space="preserve"> </w:t>
        </w:r>
        <w:smartTag w:uri="urn:schemas-microsoft-com:office:smarttags" w:element="PlaceName">
          <w:r>
            <w:t>International</w:t>
          </w:r>
        </w:smartTag>
        <w:r>
          <w:t xml:space="preserve"> </w:t>
        </w:r>
        <w:smartTag w:uri="urn:schemas-microsoft-com:office:smarttags" w:element="PlaceType">
          <w:r>
            <w:t>School</w:t>
          </w:r>
        </w:smartTag>
      </w:smartTag>
      <w:r>
        <w:t xml:space="preserve">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Welcome; to         2. are from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我会踢足球，会打篮球。</w:t>
      </w:r>
    </w:p>
    <w:p w:rsidR="001453DB" w:rsidRDefault="001453DB" w:rsidP="001453DB">
      <w:pPr>
        <w:spacing w:line="360" w:lineRule="auto"/>
      </w:pPr>
      <w:r>
        <w:t xml:space="preserve">I _____ _____ _____ and I _____ _____ basketball.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can play football; can play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957070" cy="1079500"/>
            <wp:effectExtent l="19050" t="0" r="5080" b="0"/>
            <wp:docPr id="10" name="图片 9" descr="讲练互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讲练互动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①你会踢足球吗？</w:t>
      </w:r>
    </w:p>
    <w:p w:rsidR="001453DB" w:rsidRDefault="001453DB" w:rsidP="001453DB">
      <w:pPr>
        <w:spacing w:line="360" w:lineRule="auto"/>
      </w:pPr>
      <w:r>
        <w:t xml:space="preserve">Can you _____ _____ 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②我不会弹钢琴。</w:t>
      </w:r>
    </w:p>
    <w:p w:rsidR="001453DB" w:rsidRDefault="001453DB" w:rsidP="001453DB">
      <w:pPr>
        <w:spacing w:line="360" w:lineRule="auto"/>
      </w:pPr>
      <w:r>
        <w:t xml:space="preserve">I can’t _____ _____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play football            </w:t>
      </w:r>
      <w:r>
        <w:rPr>
          <w:rFonts w:hint="eastAsia"/>
        </w:rPr>
        <w:t>②</w:t>
      </w:r>
      <w:r>
        <w:rPr>
          <w:rFonts w:hint="eastAsia"/>
        </w:rPr>
        <w:t xml:space="preserve">play the piano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①欢迎你们来到我们学校。</w:t>
      </w:r>
      <w:r>
        <w:rPr>
          <w:rFonts w:hint="eastAsia"/>
        </w:rPr>
        <w:t xml:space="preserve"> </w:t>
      </w:r>
    </w:p>
    <w:p w:rsidR="001453DB" w:rsidRDefault="001453DB" w:rsidP="001453DB">
      <w:pPr>
        <w:spacing w:line="360" w:lineRule="auto"/>
      </w:pPr>
      <w:r>
        <w:t xml:space="preserve"> _____ you _____ our school.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②——谢谢你！——不用谢。</w:t>
      </w:r>
    </w:p>
    <w:p w:rsidR="001453DB" w:rsidRDefault="001453DB" w:rsidP="001453DB">
      <w:pPr>
        <w:spacing w:line="360" w:lineRule="auto"/>
      </w:pPr>
      <w:r>
        <w:t xml:space="preserve">—Thank you! —You’re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Welcome;  to           </w:t>
      </w:r>
      <w:r>
        <w:rPr>
          <w:rFonts w:hint="eastAsia"/>
        </w:rPr>
        <w:t>②</w:t>
      </w:r>
      <w:r>
        <w:rPr>
          <w:rFonts w:hint="eastAsia"/>
        </w:rPr>
        <w:t xml:space="preserve"> welcome</w:t>
      </w:r>
    </w:p>
    <w:p w:rsidR="001453DB" w:rsidRDefault="001453DB" w:rsidP="001453DB">
      <w:pPr>
        <w:spacing w:line="360" w:lineRule="auto"/>
        <w:rPr>
          <w:rFonts w:hint="eastAsia"/>
        </w:rPr>
      </w:pP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根据图片提示完成句子，每空词数不限（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453DB" w:rsidRDefault="001453DB" w:rsidP="001453DB">
      <w:pPr>
        <w:spacing w:line="360" w:lineRule="auto"/>
      </w:pPr>
      <w:r>
        <w:t xml:space="preserve">1. Yao Ming plays _____ well. </w:t>
      </w:r>
    </w:p>
    <w:p w:rsidR="001453DB" w:rsidRDefault="001453DB" w:rsidP="001453DB">
      <w:pPr>
        <w:spacing w:line="360" w:lineRule="auto"/>
      </w:pPr>
      <w:r>
        <w:rPr>
          <w:noProof/>
        </w:rPr>
        <w:drawing>
          <wp:inline distT="0" distB="0" distL="0" distR="0">
            <wp:extent cx="1553210" cy="1200150"/>
            <wp:effectExtent l="19050" t="0" r="889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21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  <w:rPr>
          <w:rFonts w:hint="eastAsia"/>
        </w:rPr>
      </w:pPr>
      <w:r>
        <w:t xml:space="preserve">2. Miss Li can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524000" cy="1191260"/>
            <wp:effectExtent l="1905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9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</w:pP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 xml:space="preserve">:  1. basketball            2. play the piano  </w:t>
      </w:r>
    </w:p>
    <w:p w:rsidR="001453DB" w:rsidRDefault="001453DB" w:rsidP="001453DB">
      <w:pPr>
        <w:spacing w:line="360" w:lineRule="auto"/>
      </w:pPr>
      <w:r>
        <w:t xml:space="preserve">3. Yingying likes _____ . </w:t>
      </w:r>
    </w:p>
    <w:p w:rsidR="001453DB" w:rsidRDefault="001453DB" w:rsidP="001453DB">
      <w:pPr>
        <w:spacing w:line="360" w:lineRule="auto"/>
      </w:pPr>
    </w:p>
    <w:p w:rsidR="001453DB" w:rsidRDefault="001453DB" w:rsidP="001453DB">
      <w:pPr>
        <w:spacing w:line="360" w:lineRule="auto"/>
      </w:pPr>
      <w:r>
        <w:rPr>
          <w:noProof/>
        </w:rPr>
        <w:drawing>
          <wp:inline distT="0" distB="0" distL="0" distR="0">
            <wp:extent cx="1505585" cy="1247775"/>
            <wp:effectExtent l="1905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  <w:rPr>
          <w:rFonts w:hint="eastAsia"/>
        </w:rPr>
      </w:pPr>
      <w:r>
        <w:t xml:space="preserve">4. Lucy can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819275" cy="1419225"/>
            <wp:effectExtent l="1905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</w:pP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  3. playing tennis             4. ride a bike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1. I can ride a horse.  (</w:t>
      </w:r>
      <w:r>
        <w:rPr>
          <w:rFonts w:hint="eastAsia"/>
        </w:rPr>
        <w:t>改为否定句</w:t>
      </w:r>
      <w:r>
        <w:rPr>
          <w:rFonts w:hint="eastAsia"/>
        </w:rPr>
        <w:t>)</w:t>
      </w:r>
    </w:p>
    <w:p w:rsidR="001453DB" w:rsidRDefault="001453DB" w:rsidP="001453DB">
      <w:pPr>
        <w:spacing w:line="360" w:lineRule="auto"/>
      </w:pPr>
      <w:r>
        <w:t xml:space="preserve">I _____ _____ a horse.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2. We can speak Chinese.  (</w:t>
      </w:r>
      <w:r>
        <w:rPr>
          <w:rFonts w:hint="eastAsia"/>
        </w:rPr>
        <w:t>改为一般疑问句，并作肯定回答</w:t>
      </w:r>
      <w:r>
        <w:rPr>
          <w:rFonts w:hint="eastAsia"/>
        </w:rPr>
        <w:t>)</w:t>
      </w:r>
    </w:p>
    <w:p w:rsidR="001453DB" w:rsidRDefault="001453DB" w:rsidP="001453DB">
      <w:pPr>
        <w:spacing w:line="360" w:lineRule="auto"/>
      </w:pPr>
      <w:r>
        <w:t xml:space="preserve">—_____ you speak Chinese? </w:t>
      </w:r>
    </w:p>
    <w:p w:rsidR="001453DB" w:rsidRDefault="001453DB" w:rsidP="001453DB">
      <w:pPr>
        <w:spacing w:line="360" w:lineRule="auto"/>
      </w:pPr>
      <w:r>
        <w:t xml:space="preserve">—_____,  we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  1. can</w:t>
      </w:r>
      <w:r>
        <w:rPr>
          <w:rFonts w:hint="eastAsia"/>
        </w:rPr>
        <w:t>’</w:t>
      </w:r>
      <w:r>
        <w:rPr>
          <w:rFonts w:hint="eastAsia"/>
        </w:rPr>
        <w:t>t ride       2. Can;  Yes;  can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3. Tony can swim very well.  (</w:t>
      </w:r>
      <w:r>
        <w:rPr>
          <w:rFonts w:hint="eastAsia"/>
        </w:rPr>
        <w:t>改为一般疑问句，并作否定回答</w:t>
      </w:r>
      <w:r>
        <w:rPr>
          <w:rFonts w:hint="eastAsia"/>
        </w:rPr>
        <w:t>)</w:t>
      </w:r>
    </w:p>
    <w:p w:rsidR="001453DB" w:rsidRDefault="001453DB" w:rsidP="001453DB">
      <w:pPr>
        <w:spacing w:line="360" w:lineRule="auto"/>
      </w:pPr>
      <w:r>
        <w:t xml:space="preserve">— _____Tony swim very well? </w:t>
      </w:r>
    </w:p>
    <w:p w:rsidR="001453DB" w:rsidRDefault="001453DB" w:rsidP="001453DB">
      <w:pPr>
        <w:spacing w:line="360" w:lineRule="auto"/>
      </w:pPr>
      <w:r>
        <w:t xml:space="preserve">—_____, _____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4. I,  Beth,  English,  can,  and,  speak (. ) (</w:t>
      </w:r>
      <w:r>
        <w:rPr>
          <w:rFonts w:hint="eastAsia"/>
        </w:rPr>
        <w:t>连词成句</w:t>
      </w:r>
      <w:r>
        <w:rPr>
          <w:rFonts w:hint="eastAsia"/>
        </w:rPr>
        <w:t>)</w:t>
      </w:r>
    </w:p>
    <w:p w:rsidR="001453DB" w:rsidRDefault="001453DB" w:rsidP="001453DB">
      <w:pPr>
        <w:spacing w:line="360" w:lineRule="auto"/>
      </w:pPr>
      <w:r>
        <w:t>_______________________________________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 3. Can;  No;  he can</w:t>
      </w:r>
      <w:r>
        <w:rPr>
          <w:rFonts w:hint="eastAsia"/>
        </w:rPr>
        <w:t>’</w:t>
      </w:r>
      <w:r>
        <w:rPr>
          <w:rFonts w:hint="eastAsia"/>
        </w:rPr>
        <w:t>t    4. Beth and I can speak English.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5. Tom can play football. (</w:t>
      </w:r>
      <w:r>
        <w:rPr>
          <w:rFonts w:hint="eastAsia"/>
        </w:rPr>
        <w:t>对划线部分提问</w:t>
      </w:r>
      <w:r>
        <w:rPr>
          <w:rFonts w:hint="eastAsia"/>
        </w:rPr>
        <w:t>)</w:t>
      </w:r>
    </w:p>
    <w:p w:rsidR="001453DB" w:rsidRDefault="001453DB" w:rsidP="001453DB">
      <w:pPr>
        <w:spacing w:line="360" w:lineRule="auto"/>
      </w:pPr>
      <w:r>
        <w:t xml:space="preserve">_____ can Tom _____?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 What;  do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  <w:noProof/>
        </w:rPr>
      </w:r>
      <w:r>
        <w:pict>
          <v:group id="_x0000_s2058" editas="canvas" style="width:301.75pt;height:85.1pt;mso-position-horizontal-relative:char;mso-position-vertical-relative:line" coordorigin="2362,1795" coordsize="5248,14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9" type="#_x0000_t75" style="position:absolute;left:2362;top:1795;width:5248;height:1482" o:preferrelative="f">
              <v:fill o:detectmouseclick="t"/>
              <v:path o:extrusionok="t" o:connecttype="none"/>
              <o:lock v:ext="edit" text="t"/>
            </v:shape>
            <v:shape id="_x0000_s2060" type="#_x0000_t75" style="position:absolute;left:3227;top:1993;width:4383;height:966">
              <v:imagedata r:id="rId13" o:title=""/>
            </v:shape>
            <v:shape id="_x0000_s2061" type="#_x0000_t75" style="position:absolute;left:2362;top:1795;width:2781;height:1482">
              <v:imagedata r:id="rId14" o:title="课时达标"/>
            </v:shape>
            <w10:wrap type="none"/>
            <w10:anchorlock/>
          </v:group>
        </w:pic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用所给词的适当形式填空（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453DB" w:rsidRDefault="001453DB" w:rsidP="001453DB">
      <w:pPr>
        <w:spacing w:line="360" w:lineRule="auto"/>
      </w:pPr>
      <w:r>
        <w:t xml:space="preserve">1. Is your father a factory _____ (work)? </w:t>
      </w:r>
    </w:p>
    <w:p w:rsidR="001453DB" w:rsidRDefault="001453DB" w:rsidP="001453DB">
      <w:pPr>
        <w:spacing w:line="360" w:lineRule="auto"/>
      </w:pPr>
      <w:r>
        <w:t xml:space="preserve">2. _____(Tony) book is on the desk. </w:t>
      </w:r>
    </w:p>
    <w:p w:rsidR="001453DB" w:rsidRDefault="001453DB" w:rsidP="001453DB">
      <w:pPr>
        <w:spacing w:line="360" w:lineRule="auto"/>
      </w:pPr>
      <w:r>
        <w:t xml:space="preserve">3. These _____(be) my students. </w:t>
      </w:r>
    </w:p>
    <w:p w:rsidR="001453DB" w:rsidRDefault="001453DB" w:rsidP="001453DB">
      <w:pPr>
        <w:spacing w:line="360" w:lineRule="auto"/>
      </w:pPr>
      <w:r>
        <w:t xml:space="preserve">4. I’m from </w:t>
      </w:r>
      <w:smartTag w:uri="urn:schemas-microsoft-com:office:smarttags" w:element="country-region">
        <w:r>
          <w:t>China</w:t>
        </w:r>
      </w:smartTag>
      <w:r>
        <w:t xml:space="preserve"> and I’m _____(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). </w:t>
      </w:r>
    </w:p>
    <w:p w:rsidR="001453DB" w:rsidRDefault="001453DB" w:rsidP="001453DB">
      <w:pPr>
        <w:spacing w:line="360" w:lineRule="auto"/>
      </w:pPr>
      <w:r>
        <w:t xml:space="preserve">5. My _____ (parent) are teachers. </w:t>
      </w:r>
    </w:p>
    <w:p w:rsidR="001453DB" w:rsidRDefault="001453DB" w:rsidP="001453DB">
      <w:pPr>
        <w:spacing w:line="360" w:lineRule="auto"/>
      </w:pPr>
      <w:r>
        <w:rPr>
          <w:rFonts w:hint="eastAsia"/>
        </w:rPr>
        <w:lastRenderedPageBreak/>
        <w:t>答案：</w:t>
      </w:r>
      <w:r>
        <w:rPr>
          <w:rFonts w:hint="eastAsia"/>
        </w:rPr>
        <w:t>1. worker   2. Tony</w:t>
      </w:r>
      <w:r>
        <w:rPr>
          <w:rFonts w:hint="eastAsia"/>
        </w:rPr>
        <w:t>’</w:t>
      </w:r>
      <w:r>
        <w:rPr>
          <w:rFonts w:hint="eastAsia"/>
        </w:rPr>
        <w:t>s   3. are   4. Ch</w:t>
      </w:r>
      <w:r>
        <w:t>inese   5. parents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这些是我的书。</w:t>
      </w:r>
    </w:p>
    <w:p w:rsidR="001453DB" w:rsidRDefault="001453DB" w:rsidP="001453DB">
      <w:pPr>
        <w:spacing w:line="360" w:lineRule="auto"/>
      </w:pPr>
      <w:r>
        <w:t xml:space="preserve"> _____ _____ my books.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我的母亲是位秘书。</w:t>
      </w:r>
    </w:p>
    <w:p w:rsidR="001453DB" w:rsidRDefault="001453DB" w:rsidP="001453DB">
      <w:pPr>
        <w:spacing w:line="360" w:lineRule="auto"/>
      </w:pPr>
      <w:r>
        <w:t xml:space="preserve">My mother is _____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These are         2. a secretary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他的父亲是一名宾馆经理。</w:t>
      </w:r>
    </w:p>
    <w:p w:rsidR="001453DB" w:rsidRDefault="001453DB" w:rsidP="001453DB">
      <w:pPr>
        <w:spacing w:line="360" w:lineRule="auto"/>
      </w:pPr>
      <w:r>
        <w:t xml:space="preserve">His father is a _____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你母亲是干什么工作的？</w:t>
      </w:r>
    </w:p>
    <w:p w:rsidR="001453DB" w:rsidRDefault="001453DB" w:rsidP="001453DB">
      <w:pPr>
        <w:spacing w:line="360" w:lineRule="auto"/>
      </w:pPr>
      <w:r>
        <w:t xml:space="preserve">_____ your mother’s _____?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我的朋友是美国人。</w:t>
      </w:r>
    </w:p>
    <w:p w:rsidR="001453DB" w:rsidRDefault="001453DB" w:rsidP="001453DB">
      <w:pPr>
        <w:spacing w:line="360" w:lineRule="auto"/>
      </w:pPr>
      <w:r>
        <w:t xml:space="preserve">My friend _____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3. hotel manager      4. What</w:t>
      </w:r>
      <w:r>
        <w:rPr>
          <w:rFonts w:hint="eastAsia"/>
        </w:rPr>
        <w:t>’</w:t>
      </w:r>
      <w:r>
        <w:rPr>
          <w:rFonts w:hint="eastAsia"/>
        </w:rPr>
        <w:t>s;   job      5. is American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His family _____ </w:t>
      </w:r>
      <w:r>
        <w:rPr>
          <w:rFonts w:hint="eastAsia"/>
        </w:rPr>
        <w:t>（</w:t>
      </w:r>
      <w:r>
        <w:rPr>
          <w:rFonts w:hint="eastAsia"/>
        </w:rPr>
        <w:t>be</w:t>
      </w:r>
      <w:r>
        <w:rPr>
          <w:rFonts w:hint="eastAsia"/>
        </w:rPr>
        <w:t>）</w:t>
      </w:r>
      <w:r>
        <w:rPr>
          <w:rFonts w:hint="eastAsia"/>
        </w:rPr>
        <w:t xml:space="preserve">very big.  There are six people.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 xml:space="preserve">My family _____ (be) very well.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is            </w:t>
      </w:r>
      <w:r>
        <w:rPr>
          <w:rFonts w:hint="eastAsia"/>
        </w:rPr>
        <w:t>②</w:t>
      </w:r>
      <w:r>
        <w:rPr>
          <w:rFonts w:hint="eastAsia"/>
        </w:rPr>
        <w:t>are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6209030" cy="1440180"/>
            <wp:effectExtent l="0" t="0" r="0" b="0"/>
            <wp:docPr id="5" name="图片 4" descr="Unit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it-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30" cy="144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单项选择</w:t>
      </w:r>
      <w:r>
        <w:rPr>
          <w:rFonts w:hint="eastAsia"/>
        </w:rPr>
        <w:t>(5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53DB" w:rsidRDefault="001453DB" w:rsidP="001453DB">
      <w:pPr>
        <w:spacing w:line="360" w:lineRule="auto"/>
      </w:pPr>
      <w:r>
        <w:t xml:space="preserve">1. _____ you ride _____ horse? </w:t>
      </w:r>
    </w:p>
    <w:p w:rsidR="001453DB" w:rsidRDefault="001453DB" w:rsidP="001453DB">
      <w:pPr>
        <w:spacing w:line="360" w:lineRule="auto"/>
      </w:pPr>
      <w:r>
        <w:t>A. Are; the       B. Can; a         C. Are; a           D. Can; the</w:t>
      </w:r>
    </w:p>
    <w:p w:rsidR="001453DB" w:rsidRDefault="001453DB" w:rsidP="001453DB">
      <w:pPr>
        <w:spacing w:line="360" w:lineRule="auto"/>
      </w:pPr>
      <w:r>
        <w:t xml:space="preserve">2. This _____ a desk. These _____ chairs. </w:t>
      </w:r>
    </w:p>
    <w:p w:rsidR="001453DB" w:rsidRDefault="001453DB" w:rsidP="001453DB">
      <w:pPr>
        <w:spacing w:line="360" w:lineRule="auto"/>
      </w:pPr>
      <w:r>
        <w:t>A. is; are          B. are; is          C. is; can            D. can; is</w:t>
      </w:r>
    </w:p>
    <w:p w:rsidR="001453DB" w:rsidRDefault="001453DB" w:rsidP="001453DB">
      <w:pPr>
        <w:spacing w:line="360" w:lineRule="auto"/>
      </w:pPr>
      <w:r>
        <w:t xml:space="preserve">3. _____ father is a worker. </w:t>
      </w:r>
    </w:p>
    <w:p w:rsidR="001453DB" w:rsidRDefault="001453DB" w:rsidP="001453DB">
      <w:pPr>
        <w:spacing w:line="360" w:lineRule="auto"/>
      </w:pPr>
      <w:r>
        <w:lastRenderedPageBreak/>
        <w:t>A. Tonys        B. Tony’s           C. Tony           D. Tonys’</w:t>
      </w:r>
    </w:p>
    <w:p w:rsidR="001453DB" w:rsidRDefault="001453DB" w:rsidP="001453DB">
      <w:pPr>
        <w:spacing w:line="360" w:lineRule="auto"/>
      </w:pPr>
      <w:r>
        <w:t xml:space="preserve">4. I can’t play _____ basketball, but I can play _____ piano. </w:t>
      </w:r>
    </w:p>
    <w:p w:rsidR="001453DB" w:rsidRDefault="001453DB" w:rsidP="001453DB">
      <w:pPr>
        <w:spacing w:line="360" w:lineRule="auto"/>
      </w:pPr>
      <w:r>
        <w:t>A. the; /           B. /; the            C. the; the           D. /; /</w:t>
      </w:r>
    </w:p>
    <w:p w:rsidR="001453DB" w:rsidRDefault="001453DB" w:rsidP="001453DB">
      <w:pPr>
        <w:spacing w:line="360" w:lineRule="auto"/>
      </w:pPr>
      <w:r>
        <w:t xml:space="preserve">5. — _____ he play table tennis?  —No, he _____. </w:t>
      </w:r>
    </w:p>
    <w:p w:rsidR="001453DB" w:rsidRDefault="001453DB" w:rsidP="001453DB">
      <w:pPr>
        <w:spacing w:line="360" w:lineRule="auto"/>
      </w:pPr>
      <w:r>
        <w:t xml:space="preserve">A. Is; isn’t                               B. Can; can’t </w:t>
      </w:r>
    </w:p>
    <w:p w:rsidR="001453DB" w:rsidRDefault="001453DB" w:rsidP="001453DB">
      <w:pPr>
        <w:spacing w:line="360" w:lineRule="auto"/>
      </w:pPr>
      <w:r>
        <w:t xml:space="preserve"> C. Can; isn’t                          D. Is; can’t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从方框中选出每个问题的答语（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453DB" w:rsidRDefault="001453DB" w:rsidP="001453DB">
      <w:pPr>
        <w:spacing w:line="360" w:lineRule="auto"/>
      </w:pPr>
      <w:r>
        <w:t xml:space="preserve">A. Twelve.                B. A student.                  C. America.   </w:t>
      </w:r>
    </w:p>
    <w:p w:rsidR="001453DB" w:rsidRDefault="001453DB" w:rsidP="001453DB">
      <w:pPr>
        <w:spacing w:line="360" w:lineRule="auto"/>
      </w:pPr>
      <w:r>
        <w:t xml:space="preserve">D. No,  she can’t.           E.  His name is Tom Green.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1. Can she play tennis?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2. What is your job? 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3. How old is the boy? 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>4. What</w:t>
      </w:r>
      <w:r>
        <w:rPr>
          <w:rFonts w:hint="eastAsia"/>
        </w:rPr>
        <w:t>’</w:t>
      </w:r>
      <w:r>
        <w:rPr>
          <w:rFonts w:hint="eastAsia"/>
        </w:rPr>
        <w:t>s the girl</w:t>
      </w:r>
      <w:r>
        <w:rPr>
          <w:rFonts w:hint="eastAsia"/>
        </w:rPr>
        <w:t>’</w:t>
      </w:r>
      <w:r>
        <w:rPr>
          <w:rFonts w:hint="eastAsia"/>
        </w:rPr>
        <w:t>s father</w:t>
      </w:r>
      <w:r>
        <w:rPr>
          <w:rFonts w:hint="eastAsia"/>
        </w:rPr>
        <w:t>’</w:t>
      </w:r>
      <w:r>
        <w:rPr>
          <w:rFonts w:hint="eastAsia"/>
        </w:rPr>
        <w:t xml:space="preserve">s name? 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5. Where is he from?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</w:t>
      </w:r>
      <w:r>
        <w:rPr>
          <w:rFonts w:hint="eastAsia"/>
        </w:rPr>
        <w:t>～</w:t>
      </w:r>
      <w:r>
        <w:rPr>
          <w:rFonts w:hint="eastAsia"/>
        </w:rPr>
        <w:t>5. DBAEC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2007870" cy="1079500"/>
            <wp:effectExtent l="0" t="0" r="0" b="0"/>
            <wp:docPr id="3" name="图片 3" descr="语法专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语法专练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根据汉语意思完成句子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我爸爸会讲日语。</w:t>
      </w:r>
    </w:p>
    <w:p w:rsidR="001453DB" w:rsidRDefault="001453DB" w:rsidP="001453DB">
      <w:pPr>
        <w:spacing w:line="360" w:lineRule="auto"/>
      </w:pPr>
      <w:r>
        <w:t xml:space="preserve">My father _____ _____ Japanese.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玛丽不会骑马。</w:t>
      </w:r>
    </w:p>
    <w:p w:rsidR="001453DB" w:rsidRDefault="001453DB" w:rsidP="001453DB">
      <w:pPr>
        <w:spacing w:line="360" w:lineRule="auto"/>
      </w:pPr>
      <w:r>
        <w:t xml:space="preserve">Mary _____ ride a horse.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can  speak       2. can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——你会唱歌吗？</w:t>
      </w:r>
    </w:p>
    <w:p w:rsidR="001453DB" w:rsidRDefault="001453DB" w:rsidP="001453DB">
      <w:pPr>
        <w:spacing w:line="360" w:lineRule="auto"/>
      </w:pPr>
      <w:r>
        <w:t xml:space="preserve">— _____ you sing?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——是的，我会。</w:t>
      </w:r>
    </w:p>
    <w:p w:rsidR="001453DB" w:rsidRDefault="001453DB" w:rsidP="001453DB">
      <w:pPr>
        <w:spacing w:line="360" w:lineRule="auto"/>
      </w:pPr>
      <w:r>
        <w:lastRenderedPageBreak/>
        <w:t xml:space="preserve">—Yes,  I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——大明会打字吗？</w:t>
      </w:r>
    </w:p>
    <w:p w:rsidR="001453DB" w:rsidRDefault="001453DB" w:rsidP="001453DB">
      <w:pPr>
        <w:spacing w:line="360" w:lineRule="auto"/>
      </w:pPr>
      <w:r>
        <w:t xml:space="preserve">— _____ Daming _____ 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——不，他不会。</w:t>
      </w:r>
    </w:p>
    <w:p w:rsidR="001453DB" w:rsidRDefault="001453DB" w:rsidP="001453DB">
      <w:pPr>
        <w:spacing w:line="360" w:lineRule="auto"/>
      </w:pPr>
      <w:r>
        <w:t xml:space="preserve">—No,  he 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3. Can;  can      4. Can;  type;  can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</w:t>
      </w:r>
      <w:r>
        <w:rPr>
          <w:rFonts w:hint="eastAsia"/>
        </w:rPr>
        <w:t>①</w:t>
      </w:r>
      <w:r>
        <w:rPr>
          <w:rFonts w:hint="eastAsia"/>
        </w:rPr>
        <w:t xml:space="preserve">can   </w:t>
      </w:r>
      <w:r>
        <w:rPr>
          <w:rFonts w:hint="eastAsia"/>
        </w:rPr>
        <w:t>②</w:t>
      </w:r>
      <w:r>
        <w:rPr>
          <w:rFonts w:hint="eastAsia"/>
        </w:rPr>
        <w:t>can</w:t>
      </w:r>
      <w:r>
        <w:rPr>
          <w:rFonts w:hint="eastAsia"/>
        </w:rPr>
        <w:t>’</w:t>
      </w:r>
      <w:r>
        <w:rPr>
          <w:rFonts w:hint="eastAsia"/>
        </w:rPr>
        <w:t xml:space="preserve">t   </w:t>
      </w:r>
      <w:r>
        <w:rPr>
          <w:rFonts w:hint="eastAsia"/>
        </w:rPr>
        <w:t>③</w:t>
      </w:r>
      <w:r>
        <w:rPr>
          <w:rFonts w:hint="eastAsia"/>
        </w:rPr>
        <w:t xml:space="preserve">Can   </w:t>
      </w:r>
      <w:r>
        <w:rPr>
          <w:rFonts w:hint="eastAsia"/>
        </w:rPr>
        <w:t>④</w:t>
      </w:r>
      <w:r>
        <w:rPr>
          <w:rFonts w:hint="eastAsia"/>
        </w:rPr>
        <w:t xml:space="preserve">can    </w:t>
      </w:r>
      <w:r>
        <w:rPr>
          <w:rFonts w:hint="eastAsia"/>
        </w:rPr>
        <w:t>⑤</w:t>
      </w:r>
      <w:r>
        <w:rPr>
          <w:rFonts w:hint="eastAsia"/>
        </w:rPr>
        <w:t>can</w:t>
      </w:r>
      <w:r>
        <w:rPr>
          <w:rFonts w:hint="eastAsia"/>
        </w:rPr>
        <w:t>’</w:t>
      </w:r>
      <w:r>
        <w:rPr>
          <w:rFonts w:hint="eastAsia"/>
        </w:rPr>
        <w:t xml:space="preserve">t </w:t>
      </w:r>
    </w:p>
    <w:p w:rsidR="001453DB" w:rsidRDefault="001453DB" w:rsidP="001453DB">
      <w:pPr>
        <w:spacing w:line="360" w:lineRule="auto"/>
        <w:ind w:firstLineChars="1700" w:firstLine="3570"/>
      </w:pPr>
      <w:r>
        <w:rPr>
          <w:rFonts w:hint="eastAsia"/>
        </w:rPr>
        <w:t>单元聚焦点</w:t>
      </w:r>
    </w:p>
    <w:p w:rsidR="001453DB" w:rsidRPr="00226C53" w:rsidRDefault="001453DB" w:rsidP="001453DB">
      <w:pPr>
        <w:spacing w:line="360" w:lineRule="auto"/>
        <w:rPr>
          <w:rFonts w:hint="eastAsia"/>
        </w:rPr>
      </w:pP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单词闯关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篮球（</w:t>
      </w:r>
      <w:r>
        <w:rPr>
          <w:rFonts w:hint="eastAsia"/>
        </w:rPr>
        <w:t xml:space="preserve">n. </w:t>
      </w:r>
      <w:r>
        <w:rPr>
          <w:rFonts w:hint="eastAsia"/>
        </w:rPr>
        <w:t>）</w:t>
      </w:r>
      <w:r>
        <w:rPr>
          <w:rFonts w:hint="eastAsia"/>
        </w:rPr>
        <w:t xml:space="preserve">                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骑；开（车）（</w:t>
      </w:r>
      <w:r>
        <w:rPr>
          <w:rFonts w:hint="eastAsia"/>
        </w:rPr>
        <w:t xml:space="preserve">v. </w:t>
      </w:r>
      <w:r>
        <w:rPr>
          <w:rFonts w:hint="eastAsia"/>
        </w:rPr>
        <w:t>）</w:t>
      </w:r>
      <w:r>
        <w:rPr>
          <w:rFonts w:hint="eastAsia"/>
        </w:rPr>
        <w:t xml:space="preserve">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饭店；宾馆（</w:t>
      </w:r>
      <w:r>
        <w:rPr>
          <w:rFonts w:hint="eastAsia"/>
        </w:rPr>
        <w:t xml:space="preserve">n. </w:t>
      </w:r>
      <w:r>
        <w:rPr>
          <w:rFonts w:hint="eastAsia"/>
        </w:rPr>
        <w:t>）</w:t>
      </w:r>
      <w:r>
        <w:rPr>
          <w:rFonts w:hint="eastAsia"/>
        </w:rPr>
        <w:t xml:space="preserve">    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办公室（</w:t>
      </w:r>
      <w:r>
        <w:rPr>
          <w:rFonts w:hint="eastAsia"/>
        </w:rPr>
        <w:t xml:space="preserve">n. </w:t>
      </w:r>
      <w:r>
        <w:rPr>
          <w:rFonts w:hint="eastAsia"/>
        </w:rPr>
        <w:t>）</w:t>
      </w:r>
      <w:r>
        <w:rPr>
          <w:rFonts w:hint="eastAsia"/>
        </w:rPr>
        <w:t xml:space="preserve">            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医生（</w:t>
      </w:r>
      <w:r>
        <w:rPr>
          <w:rFonts w:hint="eastAsia"/>
        </w:rPr>
        <w:t>n. )                  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>工人</w:t>
      </w:r>
      <w:r>
        <w:rPr>
          <w:rFonts w:hint="eastAsia"/>
        </w:rPr>
        <w:t>(n. )                       ___________</w:t>
      </w:r>
    </w:p>
    <w:p w:rsidR="001453DB" w:rsidRDefault="001453DB" w:rsidP="001453DB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1. basketball        </w:t>
      </w:r>
      <w:r>
        <w:t xml:space="preserve">  2. ride        3. hotel          4. office</w:t>
      </w:r>
    </w:p>
    <w:p w:rsidR="001453DB" w:rsidRDefault="001453DB" w:rsidP="001453DB">
      <w:pPr>
        <w:spacing w:line="360" w:lineRule="auto"/>
      </w:pPr>
      <w:r>
        <w:t>5. doctor        6. worker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向，朝（</w:t>
      </w:r>
      <w:r>
        <w:rPr>
          <w:rFonts w:hint="eastAsia"/>
        </w:rPr>
        <w:t xml:space="preserve">prep. </w:t>
      </w:r>
      <w:r>
        <w:rPr>
          <w:rFonts w:hint="eastAsia"/>
        </w:rPr>
        <w:t>）</w:t>
      </w:r>
      <w:r>
        <w:rPr>
          <w:rFonts w:hint="eastAsia"/>
        </w:rPr>
        <w:t xml:space="preserve">         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</w:rPr>
        <w:t>家庭（</w:t>
      </w:r>
      <w:r>
        <w:rPr>
          <w:rFonts w:hint="eastAsia"/>
        </w:rPr>
        <w:t xml:space="preserve">n.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___________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9. parent(n. )                     </w:t>
      </w:r>
      <w:r>
        <w:rPr>
          <w:rFonts w:hint="eastAsia"/>
        </w:rPr>
        <w:t>→</w:t>
      </w:r>
      <w:r>
        <w:rPr>
          <w:rFonts w:hint="eastAsia"/>
        </w:rPr>
        <w:t xml:space="preserve"> ________ </w:t>
      </w:r>
      <w:r>
        <w:rPr>
          <w:rFonts w:hint="eastAsia"/>
        </w:rPr>
        <w:t>（复数）父母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10. piano(n. )                     </w:t>
      </w:r>
      <w:r>
        <w:rPr>
          <w:rFonts w:hint="eastAsia"/>
        </w:rPr>
        <w:t>→</w:t>
      </w:r>
      <w:r>
        <w:rPr>
          <w:rFonts w:hint="eastAsia"/>
        </w:rPr>
        <w:t xml:space="preserve"> ________ </w:t>
      </w:r>
      <w:r>
        <w:rPr>
          <w:rFonts w:hint="eastAsia"/>
        </w:rPr>
        <w:t>（复数）钢琴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11. photo(n. )                     </w:t>
      </w:r>
      <w:r>
        <w:rPr>
          <w:rFonts w:hint="eastAsia"/>
        </w:rPr>
        <w:t>→</w:t>
      </w:r>
      <w:r>
        <w:rPr>
          <w:rFonts w:hint="eastAsia"/>
        </w:rPr>
        <w:t xml:space="preserve"> _______</w:t>
      </w:r>
      <w:r>
        <w:rPr>
          <w:rFonts w:hint="eastAsia"/>
        </w:rPr>
        <w:t>（复数）照片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t xml:space="preserve">12. secretary(n. ) </w:t>
      </w:r>
      <w:r>
        <w:rPr>
          <w:rFonts w:hint="eastAsia"/>
        </w:rPr>
        <w:t xml:space="preserve">              </w:t>
      </w:r>
      <w:r>
        <w:rPr>
          <w:rFonts w:hint="eastAsia"/>
        </w:rPr>
        <w:t>→</w:t>
      </w:r>
      <w:r>
        <w:rPr>
          <w:rFonts w:hint="eastAsia"/>
        </w:rPr>
        <w:t xml:space="preserve"> _______</w:t>
      </w:r>
      <w:r>
        <w:rPr>
          <w:rFonts w:hint="eastAsia"/>
        </w:rPr>
        <w:t>（复数）秘书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7. at       8. family    9. parents     10. pianos</w:t>
      </w:r>
    </w:p>
    <w:p w:rsidR="001453DB" w:rsidRDefault="001453DB" w:rsidP="001453DB">
      <w:pPr>
        <w:spacing w:line="360" w:lineRule="auto"/>
      </w:pPr>
      <w:r>
        <w:t>11. photos           12. secretaries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短语过关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打篮球</w:t>
      </w:r>
      <w:r>
        <w:rPr>
          <w:rFonts w:hint="eastAsia"/>
        </w:rPr>
        <w:t xml:space="preserve">                           _______ basketball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 xml:space="preserve">2. </w:t>
      </w:r>
      <w:r>
        <w:rPr>
          <w:rFonts w:hint="eastAsia"/>
        </w:rPr>
        <w:t>弹钢琴</w:t>
      </w:r>
      <w:r>
        <w:rPr>
          <w:rFonts w:hint="eastAsia"/>
        </w:rPr>
        <w:t xml:space="preserve">                           _______ _______ piano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骑自行车</w:t>
      </w:r>
      <w:r>
        <w:rPr>
          <w:rFonts w:hint="eastAsia"/>
        </w:rPr>
        <w:t xml:space="preserve">                       _______ a bike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讲英语</w:t>
      </w:r>
      <w:r>
        <w:rPr>
          <w:rFonts w:hint="eastAsia"/>
        </w:rPr>
        <w:t xml:space="preserve">                           _______ English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欢迎……来……</w:t>
      </w:r>
      <w:r>
        <w:rPr>
          <w:rFonts w:hint="eastAsia"/>
        </w:rPr>
        <w:t xml:space="preserve">           _______. . . to. . .</w:t>
      </w:r>
    </w:p>
    <w:p w:rsidR="001453DB" w:rsidRDefault="001453DB" w:rsidP="001453DB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 </w:t>
      </w:r>
      <w:r>
        <w:t xml:space="preserve">1. play     2. play the      3. ride    4. speak    5. welcome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句型攻关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我会讲英语。</w:t>
      </w:r>
    </w:p>
    <w:p w:rsidR="001453DB" w:rsidRDefault="001453DB" w:rsidP="001453DB">
      <w:pPr>
        <w:spacing w:line="360" w:lineRule="auto"/>
      </w:pPr>
      <w:r>
        <w:t xml:space="preserve">I _______ _______ English.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我会讲英语，但是我不会讲汉语。</w:t>
      </w:r>
    </w:p>
    <w:p w:rsidR="001453DB" w:rsidRDefault="001453DB" w:rsidP="001453DB">
      <w:pPr>
        <w:spacing w:line="360" w:lineRule="auto"/>
      </w:pPr>
      <w:r>
        <w:t>I can speak English, _______ I can’t speak Chinese.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can speak      2. but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——你会游泳吗？</w:t>
      </w:r>
    </w:p>
    <w:p w:rsidR="001453DB" w:rsidRDefault="001453DB" w:rsidP="001453DB">
      <w:pPr>
        <w:spacing w:line="360" w:lineRule="auto"/>
      </w:pPr>
      <w:r>
        <w:t xml:space="preserve">—_______  you swim?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——不，我不会。</w:t>
      </w:r>
    </w:p>
    <w:p w:rsidR="001453DB" w:rsidRDefault="001453DB" w:rsidP="001453DB">
      <w:pPr>
        <w:spacing w:line="360" w:lineRule="auto"/>
      </w:pPr>
      <w:r>
        <w:t xml:space="preserve">—_______ ,  I _______ .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你爸爸是做什么工作的？</w:t>
      </w:r>
    </w:p>
    <w:p w:rsidR="001453DB" w:rsidRDefault="001453DB" w:rsidP="001453DB">
      <w:pPr>
        <w:spacing w:line="360" w:lineRule="auto"/>
      </w:pPr>
      <w:r>
        <w:t xml:space="preserve"> _______ your father’s _______ ? </w:t>
      </w:r>
    </w:p>
    <w:p w:rsidR="001453DB" w:rsidRDefault="001453DB" w:rsidP="001453DB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3. Can; No; can</w:t>
      </w:r>
      <w:r>
        <w:rPr>
          <w:rFonts w:hint="eastAsia"/>
        </w:rPr>
        <w:t>’</w:t>
      </w:r>
      <w:r>
        <w:rPr>
          <w:rFonts w:hint="eastAsia"/>
        </w:rPr>
        <w:t>t             4. What</w:t>
      </w:r>
      <w:r>
        <w:rPr>
          <w:rFonts w:hint="eastAsia"/>
        </w:rPr>
        <w:t>’</w:t>
      </w:r>
      <w:r>
        <w:rPr>
          <w:rFonts w:hint="eastAsia"/>
        </w:rPr>
        <w:t xml:space="preserve">s; job </w:t>
      </w:r>
    </w:p>
    <w:p w:rsidR="001453DB" w:rsidRDefault="001453DB" w:rsidP="001453DB">
      <w:pPr>
        <w:spacing w:line="360" w:lineRule="auto"/>
      </w:pPr>
    </w:p>
    <w:p w:rsidR="001453DB" w:rsidRPr="001B3D8E" w:rsidRDefault="001453DB" w:rsidP="001453DB">
      <w:pPr>
        <w:spacing w:line="360" w:lineRule="auto"/>
      </w:pPr>
    </w:p>
    <w:p w:rsidR="001453DB" w:rsidRDefault="001453DB" w:rsidP="001453DB"/>
    <w:p w:rsidR="00C67B57" w:rsidRPr="001453DB" w:rsidRDefault="00C67B57" w:rsidP="001453DB">
      <w:pPr>
        <w:rPr>
          <w:szCs w:val="21"/>
        </w:rPr>
      </w:pPr>
    </w:p>
    <w:sectPr w:rsidR="00C67B57" w:rsidRPr="001453DB" w:rsidSect="006D21A1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E97" w:rsidRDefault="002B0E97" w:rsidP="00CE4559">
      <w:r>
        <w:separator/>
      </w:r>
    </w:p>
  </w:endnote>
  <w:endnote w:type="continuationSeparator" w:id="0">
    <w:p w:rsidR="002B0E97" w:rsidRDefault="002B0E97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2B0E97">
          <w:pPr>
            <w:pStyle w:val="a8"/>
            <w:jc w:val="right"/>
          </w:pPr>
        </w:p>
      </w:tc>
    </w:tr>
  </w:tbl>
  <w:p w:rsidR="00BE4451" w:rsidRDefault="002B0E9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E97" w:rsidRDefault="002B0E97" w:rsidP="00CE4559">
      <w:r>
        <w:separator/>
      </w:r>
    </w:p>
  </w:footnote>
  <w:footnote w:type="continuationSeparator" w:id="0">
    <w:p w:rsidR="002B0E97" w:rsidRDefault="002B0E97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3F38C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3F38C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3F38C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453DB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B0E97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3F38CC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7B57"/>
    <w:rsid w:val="00C724AB"/>
    <w:rsid w:val="00C96049"/>
    <w:rsid w:val="00CA5507"/>
    <w:rsid w:val="00CB5C03"/>
    <w:rsid w:val="00CC6BB2"/>
    <w:rsid w:val="00CD5B26"/>
    <w:rsid w:val="00CE4559"/>
    <w:rsid w:val="00CF6B27"/>
    <w:rsid w:val="00CF6CF3"/>
    <w:rsid w:val="00D037A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132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705</Words>
  <Characters>4022</Characters>
  <Application>Microsoft Office Word</Application>
  <DocSecurity>0</DocSecurity>
  <Lines>33</Lines>
  <Paragraphs>9</Paragraphs>
  <ScaleCrop>false</ScaleCrop>
  <Company>Lenovo</Company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49</cp:revision>
  <dcterms:created xsi:type="dcterms:W3CDTF">2012-08-22T03:05:00Z</dcterms:created>
  <dcterms:modified xsi:type="dcterms:W3CDTF">2012-08-29T07:34:00Z</dcterms:modified>
</cp:coreProperties>
</file>